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BB" w:rsidRP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41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физике 7-9 класс по ФГОС</w:t>
      </w:r>
    </w:p>
    <w:p w:rsidR="004414BB" w:rsidRP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414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УМК А. В. Перышкин, Н.В. Филонович Е. М. Гутник</w:t>
      </w:r>
    </w:p>
    <w:p w:rsidR="004414BB" w:rsidRP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065" w:type="dxa"/>
        <w:tblInd w:w="-596" w:type="dxa"/>
        <w:tblLayout w:type="fixed"/>
        <w:tblCellMar>
          <w:left w:w="113" w:type="dxa"/>
        </w:tblCellMar>
        <w:tblLook w:val="04A0"/>
      </w:tblPr>
      <w:tblGrid>
        <w:gridCol w:w="1702"/>
        <w:gridCol w:w="8363"/>
      </w:tblGrid>
      <w:tr w:rsidR="004414BB" w:rsidTr="004414BB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РАБОЧАЯ ПРОГРАММА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ФИЗИКА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Программы для общеобразовательных учреждений. 7-9 классы</w:t>
            </w:r>
          </w:p>
        </w:tc>
      </w:tr>
      <w:tr w:rsidR="004414BB" w:rsidTr="004414BB">
        <w:trPr>
          <w:trHeight w:val="9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Реализуемый УМК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(по классам)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УМК «Физика. 7 класс»</w:t>
            </w:r>
          </w:p>
          <w:p w:rsidR="004414BB" w:rsidRDefault="004414BB" w:rsidP="00E63165">
            <w:pPr>
              <w:numPr>
                <w:ilvl w:val="0"/>
                <w:numId w:val="1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Физика. 7 класс. Учебник (автор А. В. Перышкин). </w:t>
            </w:r>
          </w:p>
          <w:p w:rsidR="004414BB" w:rsidRDefault="004414BB" w:rsidP="00E63165">
            <w:pPr>
              <w:numPr>
                <w:ilvl w:val="0"/>
                <w:numId w:val="1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Физика. Сборник вопросов и задач. 7—9 классы (авторы А. Е. Марон, С. В. Позойский, Е. А. Марон). 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УМК «Физика. 8 класс»</w:t>
            </w:r>
          </w:p>
          <w:p w:rsidR="004414BB" w:rsidRDefault="004414BB" w:rsidP="00E63165">
            <w:pPr>
              <w:numPr>
                <w:ilvl w:val="0"/>
                <w:numId w:val="2"/>
              </w:numPr>
              <w:tabs>
                <w:tab w:val="num" w:pos="0"/>
              </w:tabs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Физика. 8 класс. Учебник (автор А. В. Перышкин).</w:t>
            </w:r>
          </w:p>
          <w:p w:rsidR="004414BB" w:rsidRDefault="004414BB" w:rsidP="00E63165">
            <w:pPr>
              <w:numPr>
                <w:ilvl w:val="0"/>
                <w:numId w:val="2"/>
              </w:numPr>
              <w:tabs>
                <w:tab w:val="num" w:pos="0"/>
              </w:tabs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Физика. Сборник вопросов и задач. 7—9 классы (авто-ры А. Е. Марон, С. В. Позойский, Е. А. Марон). 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УМК «Физика. 9 класс»</w:t>
            </w:r>
          </w:p>
          <w:p w:rsidR="004414BB" w:rsidRDefault="004414BB" w:rsidP="00E63165">
            <w:pPr>
              <w:numPr>
                <w:ilvl w:val="0"/>
                <w:numId w:val="3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Физика. 9 класс. Учебник (авторы А. В. Перышкин, Е. М. Гутник). </w:t>
            </w:r>
          </w:p>
          <w:p w:rsidR="004414BB" w:rsidRDefault="004414BB" w:rsidP="00E63165">
            <w:pPr>
              <w:numPr>
                <w:ilvl w:val="0"/>
                <w:numId w:val="3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Физика. Сборник вопросов и задач. 7—9 классы (авторы А. Е. Марон, С. В. Позойский, Е. А. Марон). 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414BB" w:rsidTr="004414BB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Цели и задачи изучения курса (кратко выписать из программы)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Цели изучения физики в основной школе следующие: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усвоение учащимися смысла основных понятий и законов физики, взаимосвязи между ними;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формирование системы научных знаний о природе, ее фундаментальных законах для построения представления о физической картине мира;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формирование убежденности в познаваемости окружающего мира и достоверности научных методов его изучения;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организация экологического мышления и ценностного отношения к природе;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развитие познавательных интересов и творческих способностей учащихся, а также интереса к расширению и уг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лублению физических знаний и выбора физики как профильного предмета.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Достижение целей обеспечивается решением следующих задач: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знакомство учащихся с методом научного познания и методами исследования объектов и явлений природы;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применяемых в практической жизни;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 </w:t>
            </w:r>
          </w:p>
          <w:p w:rsidR="004414BB" w:rsidRDefault="004414BB" w:rsidP="00E63165">
            <w:pPr>
              <w:numPr>
                <w:ilvl w:val="0"/>
                <w:numId w:val="4"/>
              </w:numPr>
              <w:spacing w:after="0"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      </w:r>
          </w:p>
        </w:tc>
      </w:tr>
      <w:tr w:rsidR="004414BB" w:rsidTr="004414BB">
        <w:trPr>
          <w:trHeight w:val="13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Место учебного предмета в базовом учебном плане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основной школе физика изучается с 7 по 9 класс. Учебный план составляет 210 учебных часов, в том числе в 7, 8, 9 классах по 70 учебных часов из расчета 2 учебных часа в неделю.</w:t>
            </w:r>
          </w:p>
        </w:tc>
      </w:tr>
      <w:tr w:rsidR="004414BB" w:rsidTr="004414BB">
        <w:trPr>
          <w:trHeight w:val="13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Основное содержание предмета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класс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Введение. Первоначальные сведения о строении вещества. Взаимодействие тел. Давление твердых тел, жидкостей и газов. Работа и мощность. Энергия.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класс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Тепловые явления. Электрические явления. Электромагнитные явления. Световые явления.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 класс</w:t>
            </w:r>
          </w:p>
          <w:p w:rsidR="004414BB" w:rsidRDefault="004414BB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Законы взаимодействия и движения тел. Механические колебания и волны. Звук. Электромагнитное поле. Строение атома и атомного ядра. Строение и эволюция Вселенной.</w:t>
            </w:r>
          </w:p>
        </w:tc>
      </w:tr>
    </w:tbl>
    <w:p w:rsid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414BB" w:rsidRDefault="004414BB" w:rsidP="004414BB">
      <w:pPr>
        <w:spacing w:after="0"/>
        <w:ind w:left="-57"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87869" w:rsidRDefault="00787869"/>
    <w:sectPr w:rsidR="00787869" w:rsidSect="00787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b w:val="0"/>
      </w:rPr>
    </w:lvl>
    <w:lvl w:ilvl="1">
      <w:start w:val="1"/>
      <w:numFmt w:val="decimal"/>
      <w:lvlText w:val="%1.%2"/>
      <w:lvlJc w:val="left"/>
      <w:pPr>
        <w:tabs>
          <w:tab w:val="num" w:pos="1444"/>
        </w:tabs>
        <w:ind w:left="1444" w:hanging="73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735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1789"/>
        </w:tabs>
        <w:ind w:left="1789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789"/>
        </w:tabs>
        <w:ind w:left="1789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2149"/>
        </w:tabs>
        <w:ind w:left="2149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2149"/>
        </w:tabs>
        <w:ind w:left="2149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09"/>
        </w:tabs>
        <w:ind w:left="2509" w:hanging="180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69"/>
        </w:tabs>
        <w:ind w:left="2869" w:hanging="2160"/>
      </w:pPr>
      <w:rPr>
        <w:rFonts w:cs="Times New Roman"/>
        <w:b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414BB"/>
    <w:rsid w:val="004414BB"/>
    <w:rsid w:val="0078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Шитхала</dc:creator>
  <cp:keywords/>
  <dc:description/>
  <cp:lastModifiedBy>Шитхала</cp:lastModifiedBy>
  <cp:revision>3</cp:revision>
  <dcterms:created xsi:type="dcterms:W3CDTF">2021-11-29T07:14:00Z</dcterms:created>
  <dcterms:modified xsi:type="dcterms:W3CDTF">2021-11-29T07:14:00Z</dcterms:modified>
</cp:coreProperties>
</file>